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28D" w14:textId="77777777" w:rsidR="002075A9" w:rsidRPr="00D55F80" w:rsidRDefault="002075A9" w:rsidP="002075A9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8E8C29D" w14:textId="77777777" w:rsidR="002075A9" w:rsidRPr="002075A9" w:rsidRDefault="002075A9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541EF281" w14:textId="31157DA7" w:rsidR="00F35E3A" w:rsidRDefault="00F35E3A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5F130D" w:rsidRPr="005F130D">
        <w:rPr>
          <w:rFonts w:ascii="Verdana" w:hAnsi="Verdana" w:cs="Calibri"/>
          <w:color w:val="FF0000"/>
          <w:sz w:val="18"/>
          <w:szCs w:val="18"/>
        </w:rPr>
        <w:t>Wymiana rozdzielnicy nN we wnętrzowej stacji transformatorowej nr 8-0308 Dolnośląska 15 w miejscowości Bełchatów, gm. Miasto Bełchatów</w:t>
      </w:r>
      <w:r>
        <w:rPr>
          <w:rFonts w:ascii="Verdana" w:hAnsi="Verdana" w:cs="Calibri"/>
          <w:color w:val="FF0000"/>
          <w:sz w:val="18"/>
          <w:szCs w:val="18"/>
        </w:rPr>
        <w:t>”</w:t>
      </w:r>
      <w:r w:rsidR="005106EC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E455515" w14:textId="77777777" w:rsidR="00074ECE" w:rsidRPr="002075A9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>15/0,4 kV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>a z rozdzielnią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 xml:space="preserve">.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kV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gG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lastRenderedPageBreak/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4A9A7018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2075A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Wykonawca zapewnia prowadzenie prac na placu budowy pod nadzorem kierownika </w:t>
      </w:r>
      <w:r w:rsidRPr="002075A9">
        <w:rPr>
          <w:rFonts w:ascii="Verdana" w:hAnsi="Verdana"/>
          <w:sz w:val="18"/>
          <w:szCs w:val="18"/>
        </w:rPr>
        <w:lastRenderedPageBreak/>
        <w:t>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444C3257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5D6BBBAC" w14:textId="77777777" w:rsidR="005C400D" w:rsidRPr="002075A9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2075A9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90BA967" w14:textId="77777777" w:rsidR="00A076B3" w:rsidRPr="004D3A15" w:rsidRDefault="00C278CF" w:rsidP="00DF38B0">
      <w:pPr>
        <w:pStyle w:val="Akapitzlist"/>
        <w:numPr>
          <w:ilvl w:val="0"/>
          <w:numId w:val="14"/>
        </w:numPr>
        <w:rPr>
          <w:rFonts w:asciiTheme="minorHAnsi" w:hAnsiTheme="minorHAnsi"/>
          <w:lang w:eastAsia="x-none"/>
        </w:rPr>
      </w:pPr>
      <w:r w:rsidRPr="002075A9">
        <w:rPr>
          <w:rFonts w:ascii="Verdana" w:hAnsi="Verdana"/>
          <w:sz w:val="18"/>
          <w:szCs w:val="18"/>
          <w:lang w:eastAsia="x-none"/>
        </w:rPr>
        <w:t>Schematy istniejących rozdziel</w:t>
      </w:r>
      <w:r>
        <w:rPr>
          <w:rFonts w:asciiTheme="minorHAnsi" w:hAnsiTheme="minorHAnsi"/>
          <w:lang w:eastAsia="x-none"/>
        </w:rPr>
        <w:t>nicy RSW przewidzianych do wymiany.</w:t>
      </w:r>
    </w:p>
    <w:sectPr w:rsidR="00A076B3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09F64" w14:textId="77777777" w:rsidR="00C971C5" w:rsidRDefault="00C971C5">
      <w:r>
        <w:separator/>
      </w:r>
    </w:p>
  </w:endnote>
  <w:endnote w:type="continuationSeparator" w:id="0">
    <w:p w14:paraId="0D19325D" w14:textId="77777777" w:rsidR="00C971C5" w:rsidRDefault="00C9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8C8F6" w14:textId="77777777" w:rsidR="00F6355B" w:rsidRDefault="00F63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04FB" w14:textId="77777777" w:rsidR="00F6355B" w:rsidRDefault="00F63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8A4F" w14:textId="77777777" w:rsidR="00C971C5" w:rsidRDefault="00C971C5">
      <w:r>
        <w:separator/>
      </w:r>
    </w:p>
  </w:footnote>
  <w:footnote w:type="continuationSeparator" w:id="0">
    <w:p w14:paraId="78F618BC" w14:textId="77777777" w:rsidR="00C971C5" w:rsidRDefault="00C97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A282" w14:textId="77777777" w:rsidR="00F6355B" w:rsidRDefault="00F63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DE7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779E2AC2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67BC0DC1" w14:textId="66ED0953" w:rsidR="0061598E" w:rsidRPr="00786C81" w:rsidRDefault="00F6355B" w:rsidP="00786C81">
    <w:pPr>
      <w:pStyle w:val="Nagwek"/>
    </w:pPr>
    <w:r w:rsidRPr="00F6355B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POST/DYS/OLD/GZ/01367/2026</w:t>
    </w:r>
    <w:r w:rsidR="002075A9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26E6EEA" wp14:editId="61A1B157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F6B2D" w14:textId="77777777" w:rsidR="00F6355B" w:rsidRDefault="00F63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6C7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062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C9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06EC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E1C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30D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5AE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10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075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1C1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1C5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038D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6369"/>
    <w:rsid w:val="00E8709D"/>
    <w:rsid w:val="00E87C9C"/>
    <w:rsid w:val="00E90392"/>
    <w:rsid w:val="00E90A3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5E3A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355B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- część 5.docx</dmsv2BaseFileName>
    <dmsv2BaseDisplayName xmlns="http://schemas.microsoft.com/sharepoint/v3">Załącznik nr 1.3  do SWZ - część 5</dmsv2BaseDisplayName>
    <dmsv2SWPP2ObjectNumber xmlns="http://schemas.microsoft.com/sharepoint/v3">POST/DYS/OLD/GZ/01367/2026                        </dmsv2SWPP2ObjectNumber>
    <dmsv2SWPP2SumMD5 xmlns="http://schemas.microsoft.com/sharepoint/v3">960070f90467bd706c91fec3ec8277c4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24939109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FJ3FSM7XJ42E-819859022-11909</_dlc_DocId>
    <_dlc_DocIdUrl xmlns="a19cb1c7-c5c7-46d4-85ae-d83685407bba">
      <Url>https://swpp2.dms.gkpge.pl/sites/43/_layouts/15/DocIdRedir.aspx?ID=FJ3FSM7XJ42E-819859022-11909</Url>
      <Description>FJ3FSM7XJ42E-819859022-11909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31A1E-7563-44D4-A0BC-E6D0A1EEF2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28E6B0F2-9E18-48EC-B4FE-27CAFAC98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0FE1CB-672F-486E-A25D-7EB4B6E69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AB24D8-23D6-4A85-BAB7-842ADBB78F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1201</Words>
  <Characters>8684</Characters>
  <Application>Microsoft Office Word</Application>
  <DocSecurity>0</DocSecurity>
  <Lines>72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11</cp:revision>
  <cp:lastPrinted>2011-10-20T15:55:00Z</cp:lastPrinted>
  <dcterms:created xsi:type="dcterms:W3CDTF">2025-11-12T09:11:00Z</dcterms:created>
  <dcterms:modified xsi:type="dcterms:W3CDTF">2026-04-14T12:15:00Z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4706c5f0-7f76-44e1-97b3-e6a2b7b5e221</vt:lpwstr>
  </property>
</Properties>
</file>